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213C" w14:textId="77777777" w:rsidR="006B7A85" w:rsidRDefault="006B7A85">
      <w:r>
        <w:separator/>
      </w:r>
    </w:p>
  </w:endnote>
  <w:endnote w:type="continuationSeparator" w:id="0">
    <w:p w14:paraId="00CF0ACC" w14:textId="77777777" w:rsidR="006B7A85" w:rsidRDefault="006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ECB3" w14:textId="77777777" w:rsidR="00646B8B" w:rsidRDefault="00646B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40516D6B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246505">
      <w:rPr>
        <w:rFonts w:cs="Arial"/>
        <w:sz w:val="18"/>
        <w:szCs w:val="18"/>
      </w:rPr>
      <w:t>Stand:</w:t>
    </w:r>
    <w:r w:rsidR="00192E70">
      <w:rPr>
        <w:rFonts w:cs="Arial"/>
        <w:sz w:val="18"/>
        <w:szCs w:val="18"/>
      </w:rPr>
      <w:t xml:space="preserve"> </w:t>
    </w:r>
    <w:r w:rsidR="00B74034">
      <w:rPr>
        <w:rFonts w:cs="Arial"/>
        <w:sz w:val="18"/>
        <w:szCs w:val="18"/>
      </w:rPr>
      <w:t>27</w:t>
    </w:r>
    <w:r w:rsidR="001C62AF">
      <w:rPr>
        <w:rFonts w:cs="Arial"/>
        <w:sz w:val="18"/>
        <w:szCs w:val="18"/>
      </w:rPr>
      <w:t>.05.</w:t>
    </w:r>
    <w:r w:rsidR="00A941DF">
      <w:rPr>
        <w:rFonts w:cs="Arial"/>
        <w:sz w:val="18"/>
        <w:szCs w:val="18"/>
      </w:rPr>
      <w:t>2026</w:t>
    </w:r>
    <w:r w:rsidRPr="00246505">
      <w:rPr>
        <w:rFonts w:cs="Arial"/>
        <w:sz w:val="18"/>
        <w:szCs w:val="18"/>
      </w:rPr>
      <w:tab/>
    </w:r>
    <w:r w:rsidRPr="00246505">
      <w:rPr>
        <w:rFonts w:cs="Arial"/>
        <w:sz w:val="18"/>
        <w:szCs w:val="18"/>
      </w:rPr>
      <w:tab/>
      <w:t xml:space="preserve">Seite </w:t>
    </w:r>
    <w:r w:rsidRPr="00246505">
      <w:rPr>
        <w:rFonts w:cs="Arial"/>
        <w:sz w:val="18"/>
        <w:szCs w:val="18"/>
      </w:rPr>
      <w:fldChar w:fldCharType="begin"/>
    </w:r>
    <w:r w:rsidRPr="00246505">
      <w:rPr>
        <w:rFonts w:cs="Arial"/>
        <w:sz w:val="18"/>
        <w:szCs w:val="18"/>
      </w:rPr>
      <w:instrText>PAGE</w:instrText>
    </w:r>
    <w:r w:rsidRPr="00246505">
      <w:rPr>
        <w:rFonts w:cs="Arial"/>
        <w:sz w:val="18"/>
        <w:szCs w:val="18"/>
      </w:rPr>
      <w:fldChar w:fldCharType="separate"/>
    </w:r>
    <w:r w:rsidRPr="00246505">
      <w:rPr>
        <w:rFonts w:cs="Arial"/>
        <w:sz w:val="18"/>
        <w:szCs w:val="18"/>
      </w:rPr>
      <w:t>1</w:t>
    </w:r>
    <w:r w:rsidRPr="00246505">
      <w:rPr>
        <w:rFonts w:cs="Arial"/>
        <w:noProof/>
        <w:sz w:val="18"/>
        <w:szCs w:val="18"/>
      </w:rPr>
      <w:fldChar w:fldCharType="end"/>
    </w:r>
    <w:r w:rsidRPr="00246505">
      <w:rPr>
        <w:rFonts w:cs="Arial"/>
        <w:sz w:val="18"/>
        <w:szCs w:val="18"/>
      </w:rPr>
      <w:t xml:space="preserve"> von </w:t>
    </w:r>
    <w:r w:rsidRPr="00246505">
      <w:rPr>
        <w:rFonts w:cs="Arial"/>
        <w:sz w:val="18"/>
        <w:szCs w:val="18"/>
      </w:rPr>
      <w:fldChar w:fldCharType="begin"/>
    </w:r>
    <w:r w:rsidRPr="00246505">
      <w:rPr>
        <w:rFonts w:cs="Arial"/>
        <w:sz w:val="18"/>
        <w:szCs w:val="18"/>
      </w:rPr>
      <w:instrText>NUMPAGES</w:instrText>
    </w:r>
    <w:r w:rsidRPr="00246505">
      <w:rPr>
        <w:rFonts w:cs="Arial"/>
        <w:sz w:val="18"/>
        <w:szCs w:val="18"/>
      </w:rPr>
      <w:fldChar w:fldCharType="separate"/>
    </w:r>
    <w:r w:rsidRPr="00246505">
      <w:rPr>
        <w:rFonts w:cs="Arial"/>
        <w:sz w:val="18"/>
        <w:szCs w:val="18"/>
      </w:rPr>
      <w:t>1</w:t>
    </w:r>
    <w:r w:rsidRPr="00246505">
      <w:rPr>
        <w:rFonts w:cs="Arial"/>
        <w:noProof/>
        <w:sz w:val="18"/>
        <w:szCs w:val="18"/>
      </w:rPr>
      <w:fldChar w:fldCharType="end"/>
    </w:r>
  </w:p>
  <w:p w14:paraId="24418B3A" w14:textId="764995A6" w:rsidR="00A941DF" w:rsidRPr="00A941DF" w:rsidRDefault="00A941DF" w:rsidP="00A941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1376" w14:textId="77777777" w:rsidR="00646B8B" w:rsidRDefault="00646B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7BDE4" w14:textId="77777777" w:rsidR="006B7A85" w:rsidRDefault="006B7A85">
      <w:r>
        <w:separator/>
      </w:r>
    </w:p>
  </w:footnote>
  <w:footnote w:type="continuationSeparator" w:id="0">
    <w:p w14:paraId="20DD5948" w14:textId="77777777" w:rsidR="006B7A85" w:rsidRDefault="006B7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C3CD" w14:textId="77777777" w:rsidR="00646B8B" w:rsidRDefault="00646B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80CA" w14:textId="77777777" w:rsidR="001C62AF" w:rsidRPr="00D80F95" w:rsidRDefault="001C62AF" w:rsidP="001C62AF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D80F9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 xml:space="preserve">Landkreis Wesermarsch </w:t>
    </w:r>
  </w:p>
  <w:p w14:paraId="71FDA8A9" w14:textId="2D726446" w:rsidR="001C62AF" w:rsidRPr="00CE43E5" w:rsidRDefault="001C62AF" w:rsidP="001C62AF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D80F95">
      <w:rPr>
        <w:rFonts w:cs="Arial"/>
        <w:sz w:val="18"/>
        <w:szCs w:val="18"/>
        <w:lang w:val="x-none"/>
      </w:rPr>
      <w:t xml:space="preserve">Projekt: </w:t>
    </w:r>
    <w:r w:rsidR="00646B8B">
      <w:rPr>
        <w:rFonts w:cs="Arial"/>
        <w:sz w:val="18"/>
        <w:szCs w:val="18"/>
      </w:rPr>
      <w:t xml:space="preserve">Neubau eines Verwaltungszentrums mit Gesundheits- und Veterinäramt in Brake </w:t>
    </w:r>
    <w:r>
      <w:rPr>
        <w:rFonts w:cs="Arial"/>
        <w:sz w:val="18"/>
        <w:szCs w:val="18"/>
      </w:rPr>
      <w:t>(80-2026)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8B62" w14:textId="77777777" w:rsidR="00646B8B" w:rsidRDefault="00646B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JCyA4M43ByMXK+vkr/qg0Jdbr5oO6eDrjk8IwxPe2hfFjffkl4hyLwuzRQU6wavtFWnMwCmRy1vCPP8hHyFF7A==" w:salt="ltkY2bDW47vJA7rbCBAxt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C8A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17C2B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2E70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62AF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3F71"/>
    <w:rsid w:val="00245771"/>
    <w:rsid w:val="00246505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34"/>
    <w:rsid w:val="003A678A"/>
    <w:rsid w:val="003B031D"/>
    <w:rsid w:val="003B313B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57F8F"/>
    <w:rsid w:val="004642CC"/>
    <w:rsid w:val="0046431F"/>
    <w:rsid w:val="004728F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1345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753A3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46B8B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B7A85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17734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493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144EC"/>
    <w:rsid w:val="00A30FC7"/>
    <w:rsid w:val="00A33118"/>
    <w:rsid w:val="00A41F19"/>
    <w:rsid w:val="00A44AE7"/>
    <w:rsid w:val="00A44D07"/>
    <w:rsid w:val="00A4537C"/>
    <w:rsid w:val="00A45767"/>
    <w:rsid w:val="00A4735D"/>
    <w:rsid w:val="00A47E35"/>
    <w:rsid w:val="00A52035"/>
    <w:rsid w:val="00A521EB"/>
    <w:rsid w:val="00A53147"/>
    <w:rsid w:val="00A56697"/>
    <w:rsid w:val="00A57BBB"/>
    <w:rsid w:val="00A74442"/>
    <w:rsid w:val="00A9219E"/>
    <w:rsid w:val="00A92A83"/>
    <w:rsid w:val="00A941DF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4034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358B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94C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73201"/>
    <w:rsid w:val="00F82593"/>
    <w:rsid w:val="00F95384"/>
    <w:rsid w:val="00F95A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Kersi Kurti</cp:lastModifiedBy>
  <cp:revision>8</cp:revision>
  <cp:lastPrinted>2016-07-14T11:58:00Z</cp:lastPrinted>
  <dcterms:created xsi:type="dcterms:W3CDTF">2026-01-16T13:08:00Z</dcterms:created>
  <dcterms:modified xsi:type="dcterms:W3CDTF">2026-06-02T12:25:00Z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